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AD1024">
        <w:rPr>
          <w:sz w:val="20"/>
        </w:rPr>
        <w:t>-…/…/2015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4D1F94">
        <w:t>2015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4D1F94" w:rsidP="00FB54BC">
      <w:pPr>
        <w:spacing w:line="360" w:lineRule="auto"/>
        <w:ind w:left="426"/>
        <w:jc w:val="both"/>
      </w:pPr>
      <w:r>
        <w:t>Pan</w:t>
      </w:r>
      <w:r w:rsidR="00B42E88" w:rsidRPr="00903FB0">
        <w:t xml:space="preserve"> </w:t>
      </w:r>
      <w:r>
        <w:t xml:space="preserve">Edmund </w:t>
      </w:r>
      <w:proofErr w:type="spellStart"/>
      <w:r>
        <w:t>Prekurat</w:t>
      </w:r>
      <w:proofErr w:type="spellEnd"/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="00B42E88"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5346F4" w:rsidRDefault="00B73290" w:rsidP="005346F4">
      <w:pPr>
        <w:spacing w:line="360" w:lineRule="auto"/>
        <w:jc w:val="both"/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56313B">
        <w:t>1</w:t>
      </w:r>
      <w:r w:rsidR="00B1147F">
        <w:t>0</w:t>
      </w:r>
      <w:r w:rsidRPr="00903FB0">
        <w:t xml:space="preserve"> osób bezrobotnych</w:t>
      </w:r>
      <w:r w:rsidRPr="00903FB0">
        <w:rPr>
          <w:b/>
        </w:rPr>
        <w:t xml:space="preserve"> </w:t>
      </w:r>
      <w:r w:rsidR="004D1F94" w:rsidRPr="004D1F94">
        <w:t>i poszukujących pracy</w:t>
      </w:r>
      <w:r w:rsidR="004D1F94">
        <w:t xml:space="preserve"> </w:t>
      </w:r>
      <w:r w:rsidRPr="00903FB0">
        <w:t>organizowanego ze względu</w:t>
      </w:r>
      <w:r w:rsidR="005346F4">
        <w:t xml:space="preserve"> na potrzeby rynku pracy pn.: </w:t>
      </w:r>
      <w:r w:rsidR="00F656D8">
        <w:rPr>
          <w:b/>
        </w:rPr>
        <w:t>„Spaw</w:t>
      </w:r>
      <w:r w:rsidR="00F656D8">
        <w:rPr>
          <w:b/>
          <w:i/>
          <w:color w:val="000000"/>
        </w:rPr>
        <w:t>anie blach i rur</w:t>
      </w:r>
      <w:r w:rsidR="0004160C">
        <w:rPr>
          <w:b/>
          <w:i/>
          <w:color w:val="000000"/>
        </w:rPr>
        <w:t xml:space="preserve"> spoinami pachwinowymi metodą TIG (141</w:t>
      </w:r>
      <w:r w:rsidR="00F656D8">
        <w:rPr>
          <w:b/>
          <w:i/>
          <w:color w:val="000000"/>
        </w:rPr>
        <w:t>)</w:t>
      </w:r>
      <w:r w:rsidRPr="00903FB0">
        <w:rPr>
          <w:b/>
        </w:rPr>
        <w:t>”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 xml:space="preserve">ykonawcy) w związku z art. 2a tj. przedmiotem zamówienia jest usługa o charakterze </w:t>
      </w:r>
      <w:proofErr w:type="spellStart"/>
      <w:r w:rsidRPr="00903FB0">
        <w:rPr>
          <w:color w:val="auto"/>
          <w:sz w:val="20"/>
        </w:rPr>
        <w:t>niepriorytetowym</w:t>
      </w:r>
      <w:proofErr w:type="spellEnd"/>
      <w:r w:rsidRPr="00903FB0">
        <w:rPr>
          <w:color w:val="auto"/>
          <w:sz w:val="20"/>
        </w:rPr>
        <w:t xml:space="preserve">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</w:t>
      </w:r>
      <w:proofErr w:type="spellStart"/>
      <w:r w:rsidR="00F11431">
        <w:rPr>
          <w:color w:val="auto"/>
          <w:sz w:val="20"/>
        </w:rPr>
        <w:t>późn</w:t>
      </w:r>
      <w:proofErr w:type="spellEnd"/>
      <w:r w:rsidR="00F11431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8A16DB">
        <w:rPr>
          <w:color w:val="auto"/>
          <w:sz w:val="20"/>
        </w:rPr>
        <w:t>Dz. U. z 2015</w:t>
      </w:r>
      <w:r w:rsidR="00160ACA">
        <w:rPr>
          <w:color w:val="auto"/>
          <w:sz w:val="20"/>
        </w:rPr>
        <w:t xml:space="preserve"> r.</w:t>
      </w:r>
      <w:r w:rsidRPr="00903FB0">
        <w:rPr>
          <w:color w:val="auto"/>
          <w:sz w:val="20"/>
        </w:rPr>
        <w:t xml:space="preserve">, poz. </w:t>
      </w:r>
      <w:r w:rsidR="008A16DB">
        <w:rPr>
          <w:color w:val="auto"/>
          <w:sz w:val="20"/>
        </w:rPr>
        <w:t>149</w:t>
      </w:r>
      <w:r w:rsidR="00160ACA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 xml:space="preserve">z </w:t>
      </w:r>
      <w:proofErr w:type="spellStart"/>
      <w:r w:rsidRPr="00903FB0">
        <w:rPr>
          <w:color w:val="auto"/>
          <w:sz w:val="20"/>
        </w:rPr>
        <w:t>późn</w:t>
      </w:r>
      <w:proofErr w:type="spellEnd"/>
      <w:r w:rsidR="00CE58C8" w:rsidRPr="00903FB0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),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br/>
      </w:r>
      <w:r w:rsidRPr="00903FB0">
        <w:rPr>
          <w:color w:val="auto"/>
          <w:sz w:val="20"/>
        </w:rPr>
        <w:t>o której mowa 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A542E5" w:rsidRPr="00903FB0" w:rsidRDefault="00E64AAC" w:rsidP="00AB2D8D">
      <w:pPr>
        <w:numPr>
          <w:ilvl w:val="0"/>
          <w:numId w:val="7"/>
        </w:numPr>
        <w:spacing w:after="100" w:afterAutospacing="1"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 </w:t>
      </w:r>
      <w:r w:rsidR="00AD1024">
        <w:t xml:space="preserve">i poszukujących pracy </w:t>
      </w:r>
      <w:r w:rsidR="007019AE" w:rsidRPr="00903FB0">
        <w:t xml:space="preserve">skierowanych przez Powiatowy Urząd Pracy </w:t>
      </w:r>
      <w:r w:rsidR="008A16DB">
        <w:br/>
      </w:r>
      <w:r w:rsidR="007019AE" w:rsidRPr="00903FB0">
        <w:t xml:space="preserve">w Zielonej Górze wraz 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F656D8">
        <w:rPr>
          <w:b/>
        </w:rPr>
        <w:t>Spaw</w:t>
      </w:r>
      <w:r w:rsidR="00F656D8">
        <w:rPr>
          <w:b/>
          <w:i/>
          <w:color w:val="000000"/>
        </w:rPr>
        <w:t>anie blach i rur</w:t>
      </w:r>
      <w:r w:rsidR="0004160C">
        <w:rPr>
          <w:b/>
          <w:i/>
          <w:color w:val="000000"/>
        </w:rPr>
        <w:t xml:space="preserve"> spoinami pachwinowymi metodą TIG (141</w:t>
      </w:r>
      <w:r w:rsidR="00F656D8">
        <w:rPr>
          <w:b/>
          <w:i/>
          <w:color w:val="000000"/>
        </w:rPr>
        <w:t>)</w:t>
      </w:r>
      <w:r w:rsidR="00F656D8">
        <w:rPr>
          <w:b/>
        </w:rPr>
        <w:t xml:space="preserve">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792A6D">
        <w:rPr>
          <w:bCs/>
        </w:rPr>
        <w:t>do umowy oraz przeprowadzenie egzaminu kwalifikacyjnego.</w:t>
      </w:r>
    </w:p>
    <w:p w:rsidR="00627C48" w:rsidRDefault="00627C48" w:rsidP="00345E22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0F2107" w:rsidRDefault="000F2107" w:rsidP="000F2107">
      <w:pPr>
        <w:spacing w:line="360" w:lineRule="auto"/>
        <w:jc w:val="both"/>
      </w:pPr>
    </w:p>
    <w:p w:rsidR="000F2107" w:rsidRPr="00903FB0" w:rsidRDefault="000F2107" w:rsidP="000F2107">
      <w:pPr>
        <w:spacing w:line="360" w:lineRule="auto"/>
        <w:jc w:val="both"/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t>§ 3</w:t>
      </w:r>
    </w:p>
    <w:p w:rsidR="00B1147F" w:rsidRPr="00A27323" w:rsidRDefault="007D2185" w:rsidP="00345E2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 xml:space="preserve">Dokładne daty rozpoczęcia i zakończenia szkolenia zostały ustalone przez Wykonawcę </w:t>
      </w:r>
      <w:r w:rsidR="00B1147F">
        <w:br/>
      </w:r>
      <w:r w:rsidRPr="00903FB0">
        <w:t>z Zamawiającym przed podpisaniem umowy przy uwzględnieniu terminów wymaganych w SIWZ.</w:t>
      </w:r>
      <w:r w:rsidR="00F11431">
        <w:rPr>
          <w:bCs/>
        </w:rPr>
        <w:t xml:space="preserve"> </w:t>
      </w:r>
      <w:r w:rsidR="001275A7" w:rsidRPr="00903FB0">
        <w:t xml:space="preserve">Szkolenie będzie realizowane w </w:t>
      </w:r>
      <w:r w:rsidR="00F11431">
        <w:t xml:space="preserve">terminie </w:t>
      </w:r>
      <w:r w:rsidR="00E64AAC" w:rsidRPr="00F11431">
        <w:rPr>
          <w:b/>
        </w:rPr>
        <w:t xml:space="preserve">od </w:t>
      </w:r>
      <w:r w:rsidR="00F11431">
        <w:rPr>
          <w:b/>
        </w:rPr>
        <w:t>……….</w:t>
      </w:r>
      <w:r w:rsidR="005C7765" w:rsidRPr="00F11431">
        <w:rPr>
          <w:b/>
        </w:rPr>
        <w:t xml:space="preserve"> r. do </w:t>
      </w:r>
      <w:r w:rsidR="00F11431">
        <w:rPr>
          <w:b/>
        </w:rPr>
        <w:t>…………</w:t>
      </w:r>
      <w:r w:rsidR="00E64AAC" w:rsidRPr="00F11431">
        <w:rPr>
          <w:b/>
        </w:rPr>
        <w:t xml:space="preserve"> r.</w:t>
      </w:r>
      <w:r w:rsidR="001275A7" w:rsidRPr="00F11431">
        <w:rPr>
          <w:b/>
        </w:rPr>
        <w:t xml:space="preserve"> </w:t>
      </w:r>
      <w:r w:rsidR="00B1147F">
        <w:rPr>
          <w:b/>
        </w:rPr>
        <w:t xml:space="preserve"> </w:t>
      </w:r>
    </w:p>
    <w:p w:rsidR="00A542E5" w:rsidRPr="00903FB0" w:rsidRDefault="00D30D3C" w:rsidP="00345E22">
      <w:pPr>
        <w:pStyle w:val="Tekstpodstawowy"/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Szkolenie </w:t>
      </w:r>
      <w:r w:rsidR="00A542E5" w:rsidRPr="00903FB0">
        <w:rPr>
          <w:b w:val="0"/>
          <w:bCs/>
          <w:sz w:val="20"/>
        </w:rPr>
        <w:t xml:space="preserve">obejmować będzie ogółem </w:t>
      </w:r>
      <w:r w:rsidR="00553AC6">
        <w:rPr>
          <w:sz w:val="20"/>
        </w:rPr>
        <w:t>…</w:t>
      </w:r>
      <w:r w:rsidR="002B505B" w:rsidRPr="002B505B">
        <w:rPr>
          <w:sz w:val="20"/>
        </w:rPr>
        <w:t xml:space="preserve"> </w:t>
      </w:r>
      <w:r w:rsidR="00A542E5" w:rsidRPr="002B505B">
        <w:rPr>
          <w:sz w:val="20"/>
        </w:rPr>
        <w:t>godzin</w:t>
      </w:r>
      <w:r w:rsidR="0004160C">
        <w:rPr>
          <w:sz w:val="20"/>
        </w:rPr>
        <w:t>y</w:t>
      </w:r>
      <w:bookmarkStart w:id="0" w:name="_GoBack"/>
      <w:bookmarkEnd w:id="0"/>
      <w:r w:rsidR="00B1147F">
        <w:rPr>
          <w:sz w:val="20"/>
        </w:rPr>
        <w:t xml:space="preserve"> </w:t>
      </w:r>
      <w:r w:rsidR="00A542E5" w:rsidRPr="00903FB0">
        <w:rPr>
          <w:b w:val="0"/>
          <w:sz w:val="20"/>
        </w:rPr>
        <w:t>zajęć przypadających na</w:t>
      </w:r>
      <w:r w:rsidR="00CE58C8" w:rsidRPr="00903FB0">
        <w:rPr>
          <w:b w:val="0"/>
          <w:sz w:val="20"/>
        </w:rPr>
        <w:t xml:space="preserve"> każdą z osób szkolonych, </w:t>
      </w:r>
      <w:r w:rsidR="00B1147F">
        <w:rPr>
          <w:b w:val="0"/>
          <w:sz w:val="20"/>
        </w:rPr>
        <w:br/>
      </w:r>
      <w:r w:rsidR="00CE58C8" w:rsidRPr="00903FB0">
        <w:rPr>
          <w:b w:val="0"/>
          <w:sz w:val="20"/>
        </w:rPr>
        <w:t>w tym</w:t>
      </w:r>
      <w:r w:rsidR="00A542E5" w:rsidRPr="00903FB0">
        <w:rPr>
          <w:b w:val="0"/>
          <w:sz w:val="20"/>
        </w:rPr>
        <w:t>:</w:t>
      </w:r>
    </w:p>
    <w:p w:rsidR="00A542E5" w:rsidRPr="00903FB0" w:rsidRDefault="00A542E5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567" w:firstLine="0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praktycznych</w:t>
      </w:r>
      <w:r w:rsidR="00D30D3C" w:rsidRPr="00903FB0">
        <w:rPr>
          <w:b w:val="0"/>
          <w:sz w:val="20"/>
        </w:rPr>
        <w:t>,</w:t>
      </w:r>
    </w:p>
    <w:p w:rsidR="00A542E5" w:rsidRPr="00903FB0" w:rsidRDefault="00D30D3C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709" w:hanging="142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teoretycznych,</w:t>
      </w:r>
    </w:p>
    <w:p w:rsidR="00D30D3C" w:rsidRPr="00903FB0" w:rsidRDefault="00D30D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567" w:hanging="567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Ł</w:t>
      </w:r>
      <w:r w:rsidR="000A0DBD" w:rsidRPr="00903FB0">
        <w:rPr>
          <w:b w:val="0"/>
          <w:bCs/>
          <w:sz w:val="20"/>
        </w:rPr>
        <w:t>ączna liczba osób, kt</w:t>
      </w:r>
      <w:r w:rsidR="007D2185" w:rsidRPr="00903FB0">
        <w:rPr>
          <w:b w:val="0"/>
          <w:bCs/>
          <w:sz w:val="20"/>
        </w:rPr>
        <w:t xml:space="preserve">óre zostaną objęte szkoleniem: </w:t>
      </w:r>
      <w:r w:rsidR="0056313B">
        <w:rPr>
          <w:bCs/>
          <w:sz w:val="20"/>
        </w:rPr>
        <w:t>10 osób</w:t>
      </w:r>
      <w:r w:rsidR="00B1147F">
        <w:rPr>
          <w:bCs/>
          <w:sz w:val="20"/>
        </w:rPr>
        <w:t>.</w:t>
      </w:r>
    </w:p>
    <w:p w:rsidR="00FB54BC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Zamawiający przekaże Wykonawcy imienny wykaz osób skierowanych </w:t>
      </w:r>
      <w:r w:rsidR="00903FB0">
        <w:rPr>
          <w:b w:val="0"/>
          <w:bCs/>
          <w:sz w:val="20"/>
        </w:rPr>
        <w:t xml:space="preserve">na szkolenie, </w:t>
      </w:r>
      <w:r w:rsidR="00CE58C8" w:rsidRPr="00903FB0">
        <w:rPr>
          <w:b w:val="0"/>
          <w:bCs/>
          <w:sz w:val="20"/>
        </w:rPr>
        <w:t xml:space="preserve">nie </w:t>
      </w:r>
      <w:r w:rsidR="00AB2D8D">
        <w:rPr>
          <w:b w:val="0"/>
          <w:bCs/>
          <w:sz w:val="20"/>
        </w:rPr>
        <w:t>później niż</w:t>
      </w:r>
      <w:r w:rsidR="00D5123C" w:rsidRPr="00903FB0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Podstawą przyjęcia osoby bezrobotnej 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FB54BC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BD645F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FB54BC">
      <w:pPr>
        <w:spacing w:after="100" w:afterAutospacing="1"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E31F17">
        <w:br/>
      </w:r>
      <w:r w:rsidR="00AB2D8D">
        <w:t xml:space="preserve">w umowie nazwie, </w:t>
      </w:r>
      <w:r w:rsidRPr="00BD645F">
        <w:t xml:space="preserve">w ustalonym w umowie zakresie, terminie i miejscu oraz zgodnie z obowiązującymi </w:t>
      </w:r>
      <w:r w:rsidR="00AB2D8D">
        <w:br/>
      </w:r>
      <w:r w:rsidRPr="00BD645F">
        <w:t>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 xml:space="preserve">Lista potwierdzająca odbiór materiałów szkoleniowych przez uczestników szkolenia musi zostać przekazana Zamawiającemu w jednej z form: osobiście, faks, </w:t>
      </w:r>
      <w:proofErr w:type="spellStart"/>
      <w:r w:rsidRPr="00E31F17">
        <w:rPr>
          <w:b/>
          <w:bCs/>
        </w:rPr>
        <w:t>skan</w:t>
      </w:r>
      <w:proofErr w:type="spellEnd"/>
      <w:r w:rsidRPr="00E31F17">
        <w:rPr>
          <w:b/>
          <w:bCs/>
        </w:rPr>
        <w:t xml:space="preserve">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lastRenderedPageBreak/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56313B">
        <w:t xml:space="preserve">wyposażania oraz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082924" w:rsidRPr="0056313B">
        <w:rPr>
          <w:bCs/>
        </w:rPr>
        <w:t>określonego</w:t>
      </w:r>
      <w:r w:rsidR="0056313B" w:rsidRPr="0056313B">
        <w:rPr>
          <w:bCs/>
        </w:rPr>
        <w:t xml:space="preserve"> w</w:t>
      </w:r>
      <w:r w:rsidR="00792A6D">
        <w:rPr>
          <w:b/>
          <w:bCs/>
        </w:rPr>
        <w:t xml:space="preserve"> części III </w:t>
      </w:r>
      <w:proofErr w:type="spellStart"/>
      <w:r w:rsidR="00792A6D">
        <w:rPr>
          <w:b/>
          <w:bCs/>
        </w:rPr>
        <w:t>pkt</w:t>
      </w:r>
      <w:proofErr w:type="spellEnd"/>
      <w:r w:rsidR="00792A6D">
        <w:rPr>
          <w:b/>
          <w:bCs/>
        </w:rPr>
        <w:t xml:space="preserve"> 10</w:t>
      </w:r>
      <w:r w:rsidR="00F11431" w:rsidRPr="00F11431">
        <w:rPr>
          <w:b/>
          <w:bCs/>
        </w:rPr>
        <w:t xml:space="preserve"> SIWZ</w:t>
      </w:r>
      <w:r w:rsidR="009821FB">
        <w:rPr>
          <w:b/>
          <w:bCs/>
        </w:rPr>
        <w:t xml:space="preserve"> </w:t>
      </w:r>
      <w:r w:rsidR="009821FB">
        <w:rPr>
          <w:bCs/>
        </w:rPr>
        <w:t xml:space="preserve">oraz zapewnienia kadry dydaktycznej określonej </w:t>
      </w:r>
      <w:r w:rsidR="0056313B">
        <w:rPr>
          <w:bCs/>
        </w:rPr>
        <w:br/>
      </w:r>
      <w:r w:rsidR="009821FB">
        <w:rPr>
          <w:bCs/>
        </w:rPr>
        <w:t>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1275A7" w:rsidRPr="00903FB0">
        <w:t xml:space="preserve">zawiadomienia Zamawiającego </w:t>
      </w:r>
      <w:r w:rsidR="00903FB0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D31383" w:rsidRDefault="00D31383" w:rsidP="00D31383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Przekazania Zamawiającemu Świadectw Egzaminu Kwalifikacyjnego Spawacza i Książek Spawacza uczestników, którzy zaliczyli egzamin kwalifikacyjny z wynikiem pozytywnym, w terminie 3 dni od dnia otrzymania ich od Instytutu Spawalnictwa w Gliwicach.</w:t>
      </w:r>
    </w:p>
    <w:p w:rsidR="00D5123C" w:rsidRPr="00AB2D8D" w:rsidRDefault="009F0E3A" w:rsidP="006D3BA9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 xml:space="preserve">2004 r. o promocji zatrudnienia </w:t>
      </w:r>
      <w:r w:rsidR="00082924">
        <w:rPr>
          <w:bCs/>
        </w:rPr>
        <w:br/>
      </w:r>
      <w:r w:rsidR="00CC3682" w:rsidRPr="009F0E3A">
        <w:rPr>
          <w:bCs/>
        </w:rPr>
        <w:lastRenderedPageBreak/>
        <w:t xml:space="preserve">i instytucjach rynku </w:t>
      </w:r>
      <w:r w:rsidR="004D1F94">
        <w:rPr>
          <w:bCs/>
        </w:rPr>
        <w:t>pracy (tekst jedn. Dz. U. z 2015 r., poz. 149</w:t>
      </w:r>
      <w:r w:rsidR="00082924">
        <w:rPr>
          <w:bCs/>
        </w:rPr>
        <w:t xml:space="preserve"> z </w:t>
      </w:r>
      <w:proofErr w:type="spellStart"/>
      <w:r w:rsidR="00082924">
        <w:rPr>
          <w:bCs/>
        </w:rPr>
        <w:t>późn</w:t>
      </w:r>
      <w:proofErr w:type="spellEnd"/>
      <w:r w:rsidR="00082924">
        <w:rPr>
          <w:bCs/>
        </w:rPr>
        <w:t xml:space="preserve">. zm.). </w:t>
      </w:r>
      <w:r w:rsidR="00082924" w:rsidRPr="00082924">
        <w:rPr>
          <w:bCs/>
        </w:rPr>
        <w:t xml:space="preserve">Ubezpieczeniu podlegają tylko osoby bezrobotne skierowane na szkolenie nie posiadające z tego tytułu prawa do stypendium oraz uczestnicy szkolenia, którzy podjęli pracę lub działalność gospodarczą w trakcie szkolenia i zamierzają </w:t>
      </w:r>
      <w:r w:rsidR="00082924">
        <w:rPr>
          <w:bCs/>
        </w:rPr>
        <w:br/>
      </w:r>
      <w:r w:rsidR="00082924" w:rsidRPr="00082924">
        <w:rPr>
          <w:bCs/>
        </w:rPr>
        <w:t xml:space="preserve">to szkolenie ukończyć. </w:t>
      </w:r>
      <w:r w:rsidR="00CC3682" w:rsidRPr="009F0E3A">
        <w:rPr>
          <w:bCs/>
        </w:rPr>
        <w:t xml:space="preserve">Ubezpieczenie ma obejmować wypadki powstałe w związku ze szkoleniem oraz </w:t>
      </w:r>
      <w:r w:rsidR="00082924">
        <w:rPr>
          <w:bCs/>
        </w:rPr>
        <w:br/>
      </w:r>
      <w:r w:rsidR="00CC3682" w:rsidRPr="009F0E3A">
        <w:rPr>
          <w:bCs/>
        </w:rPr>
        <w:t xml:space="preserve">w drodze do miejsca szkolenia i z powrotem. Wysokość składki ma odpowiadać sumie ubezpieczenia NNW nie mniejszej niż 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9D6678">
        <w:rPr>
          <w:rFonts w:eastAsia="Calibri"/>
          <w:b/>
          <w:bCs/>
          <w:lang w:eastAsia="en-US"/>
        </w:rPr>
        <w:t>Zamawiający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>niezwłocznie poinf</w:t>
      </w:r>
      <w:r w:rsidR="009D6678">
        <w:rPr>
          <w:b/>
          <w:bCs/>
        </w:rPr>
        <w:t xml:space="preserve">ormuje Wykonawcę o konieczności </w:t>
      </w:r>
      <w:r w:rsidR="00082924" w:rsidRPr="00082924">
        <w:rPr>
          <w:b/>
          <w:bCs/>
        </w:rPr>
        <w:t xml:space="preserve">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………zł/</w:t>
      </w:r>
      <w:r w:rsidR="001F61FE">
        <w:t>, w tym koszt egzaminu kwalifikacyjnego ……..zł brutto, /słownie: ………zł/.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</w:t>
      </w:r>
      <w:proofErr w:type="spellStart"/>
      <w:r w:rsidRPr="00903FB0">
        <w:t>pkt</w:t>
      </w:r>
      <w:proofErr w:type="spellEnd"/>
      <w:r w:rsidRPr="00903FB0">
        <w:t xml:space="preserve"> 1</w:t>
      </w:r>
      <w:r w:rsidR="00CB117B">
        <w:t xml:space="preserve">, </w:t>
      </w:r>
      <w:r w:rsidR="001F61FE">
        <w:t>z wyłączeniem kosztu egzaminu kwalifikacyjnego</w:t>
      </w:r>
      <w:r w:rsidR="001F61FE" w:rsidRPr="00903FB0">
        <w:t xml:space="preserve"> </w:t>
      </w:r>
      <w:r w:rsidR="001F61FE">
        <w:t xml:space="preserve">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 xml:space="preserve">§ 3 </w:t>
      </w:r>
      <w:proofErr w:type="spellStart"/>
      <w:r w:rsidR="009F5300" w:rsidRPr="00903FB0">
        <w:t>pkt</w:t>
      </w:r>
      <w:proofErr w:type="spellEnd"/>
      <w:r w:rsidR="009F5300" w:rsidRPr="00903FB0">
        <w:t xml:space="preserve">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 xml:space="preserve">Zamawiający ureguluje należność w wysokości wymienionej w </w:t>
      </w:r>
      <w:proofErr w:type="spellStart"/>
      <w:r w:rsidRPr="00903FB0">
        <w:t>pkt</w:t>
      </w:r>
      <w:proofErr w:type="spellEnd"/>
      <w:r w:rsidRPr="00903FB0">
        <w:t xml:space="preserve"> 1 po zakończeniu szkolenia</w:t>
      </w:r>
      <w:r w:rsidR="00640803">
        <w:t xml:space="preserve">, przekazaniu dokumentów zgodnie z § 4 </w:t>
      </w:r>
      <w:proofErr w:type="spellStart"/>
      <w:r w:rsidR="00640803">
        <w:t>pkt</w:t>
      </w:r>
      <w:proofErr w:type="spellEnd"/>
      <w:r w:rsidR="00640803">
        <w:t xml:space="preserve">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CB117B" w:rsidRDefault="00750341" w:rsidP="000F2107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proofErr w:type="spellStart"/>
      <w:r w:rsidR="006624AB" w:rsidRPr="00903FB0">
        <w:t>pkt</w:t>
      </w:r>
      <w:proofErr w:type="spellEnd"/>
      <w:r w:rsidR="006624AB" w:rsidRPr="00903FB0">
        <w:t xml:space="preserve"> 5</w:t>
      </w:r>
      <w:r w:rsidRPr="00903FB0">
        <w:t>, Zamawiający nie dokona zapłaty należności do czasu dostarczenia wszystkich dokumentów.</w:t>
      </w:r>
    </w:p>
    <w:p w:rsidR="000F2107" w:rsidRDefault="000F2107" w:rsidP="000F2107">
      <w:pPr>
        <w:spacing w:line="360" w:lineRule="auto"/>
        <w:ind w:left="357"/>
        <w:jc w:val="both"/>
      </w:pPr>
    </w:p>
    <w:p w:rsidR="00707610" w:rsidRDefault="00707610" w:rsidP="000F2107">
      <w:pPr>
        <w:spacing w:line="360" w:lineRule="auto"/>
        <w:ind w:left="357"/>
        <w:jc w:val="both"/>
      </w:pPr>
    </w:p>
    <w:p w:rsidR="00707610" w:rsidRDefault="00707610" w:rsidP="000F2107">
      <w:pPr>
        <w:spacing w:line="360" w:lineRule="auto"/>
        <w:ind w:left="357"/>
        <w:jc w:val="both"/>
      </w:pPr>
    </w:p>
    <w:p w:rsidR="00707610" w:rsidRDefault="00707610" w:rsidP="000F2107">
      <w:pPr>
        <w:spacing w:line="360" w:lineRule="auto"/>
        <w:ind w:left="357"/>
        <w:jc w:val="both"/>
      </w:pPr>
    </w:p>
    <w:p w:rsidR="00707610" w:rsidRPr="000F2107" w:rsidRDefault="00707610" w:rsidP="000F2107">
      <w:pPr>
        <w:spacing w:line="360" w:lineRule="auto"/>
        <w:ind w:left="357"/>
        <w:jc w:val="both"/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lastRenderedPageBreak/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2F023A" w:rsidRPr="00DC0B5D" w:rsidRDefault="00B724B8" w:rsidP="00DC0B5D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Wykonawca upoważnia Zamawiającego do potrącenia kary, o której mowa w </w:t>
      </w:r>
      <w:proofErr w:type="spellStart"/>
      <w:r w:rsidR="003A79B5" w:rsidRPr="00903FB0">
        <w:rPr>
          <w:b w:val="0"/>
          <w:bCs/>
          <w:sz w:val="20"/>
        </w:rPr>
        <w:t>pkt</w:t>
      </w:r>
      <w:proofErr w:type="spellEnd"/>
      <w:r w:rsidR="003A79B5" w:rsidRPr="00903FB0">
        <w:rPr>
          <w:b w:val="0"/>
          <w:bCs/>
          <w:sz w:val="20"/>
        </w:rPr>
        <w:t xml:space="preserve">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  <w:t>od umowy w terminie 30 dni od dnia powzięcia wiadomości o tych okolicznościach. W takim przypadku Wykonawca może żądać wyłącznie wynagrodzenia należnego z tytułu wykonania części umowy.</w:t>
      </w:r>
    </w:p>
    <w:p w:rsidR="006624AB" w:rsidRPr="00903FB0" w:rsidRDefault="00AD1024" w:rsidP="00AD1024">
      <w:pPr>
        <w:numPr>
          <w:ilvl w:val="0"/>
          <w:numId w:val="20"/>
        </w:numPr>
        <w:tabs>
          <w:tab w:val="left" w:pos="426"/>
        </w:tabs>
        <w:suppressAutoHyphens/>
        <w:spacing w:line="360" w:lineRule="auto"/>
        <w:ind w:left="360"/>
        <w:jc w:val="both"/>
      </w:pPr>
      <w:r>
        <w:t xml:space="preserve"> </w:t>
      </w:r>
      <w:r w:rsidR="00A13116" w:rsidRPr="00903FB0">
        <w:t xml:space="preserve">Zmiany o których mowa w </w:t>
      </w:r>
      <w:proofErr w:type="spellStart"/>
      <w:r w:rsidR="00A13116" w:rsidRPr="00903FB0">
        <w:t>pkt</w:t>
      </w:r>
      <w:proofErr w:type="spellEnd"/>
      <w:r w:rsidR="00A13116" w:rsidRPr="00903FB0">
        <w:t xml:space="preserve">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0F2107" w:rsidRDefault="000F2107" w:rsidP="00FB54BC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AD1024">
      <w:pPr>
        <w:spacing w:line="360" w:lineRule="auto"/>
        <w:ind w:left="426" w:hanging="426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954AD5" w:rsidRPr="00903FB0" w:rsidRDefault="00954AD5" w:rsidP="00EE34FA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13116" w:rsidRPr="006D3BA9" w:rsidRDefault="00AD1024" w:rsidP="005346F4">
      <w:pPr>
        <w:pStyle w:val="WW-Domylnie"/>
        <w:numPr>
          <w:ilvl w:val="0"/>
          <w:numId w:val="2"/>
        </w:numPr>
        <w:tabs>
          <w:tab w:val="clear" w:pos="705"/>
          <w:tab w:val="left" w:pos="360"/>
          <w:tab w:val="num" w:pos="426"/>
        </w:tabs>
        <w:spacing w:line="360" w:lineRule="auto"/>
        <w:ind w:left="426" w:hanging="426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Oceny szkolenia poprzez przeprowadzenie ankiet wśród uczestników szkolenia. Wzór</w:t>
      </w:r>
      <w:r w:rsidR="006D3BA9">
        <w:rPr>
          <w:color w:val="auto"/>
          <w:sz w:val="20"/>
        </w:rPr>
        <w:t xml:space="preserve"> ankiet</w:t>
      </w:r>
      <w:r w:rsidR="009A3AC4">
        <w:rPr>
          <w:color w:val="auto"/>
          <w:sz w:val="20"/>
        </w:rPr>
        <w:t>y stanowi</w:t>
      </w:r>
      <w:r w:rsidR="006D3BA9">
        <w:rPr>
          <w:color w:val="auto"/>
          <w:sz w:val="20"/>
        </w:rPr>
        <w:t xml:space="preserve"> </w:t>
      </w:r>
      <w:r w:rsidR="009A3AC4">
        <w:rPr>
          <w:color w:val="auto"/>
          <w:sz w:val="20"/>
        </w:rPr>
        <w:t>załącznik nr 3 do umowy</w:t>
      </w:r>
      <w:r w:rsidR="00A13116" w:rsidRPr="006D3BA9">
        <w:rPr>
          <w:color w:val="auto"/>
          <w:sz w:val="20"/>
        </w:rPr>
        <w:t>.</w:t>
      </w:r>
    </w:p>
    <w:p w:rsidR="00A13116" w:rsidRPr="00903FB0" w:rsidRDefault="00AD1024" w:rsidP="00EE34FA">
      <w:pPr>
        <w:pStyle w:val="WW-Domylnie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Uczestnictwa w ocenach końcowych (egzaminy uczestników szkolenia) osób szkolonych.</w:t>
      </w:r>
    </w:p>
    <w:p w:rsidR="000F31BB" w:rsidRDefault="00954AD5" w:rsidP="000F31BB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DC0B5D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9D6678" w:rsidRDefault="009D6678" w:rsidP="00FB54BC">
      <w:pPr>
        <w:spacing w:after="100" w:afterAutospacing="1" w:line="360" w:lineRule="auto"/>
        <w:jc w:val="center"/>
        <w:rPr>
          <w:b/>
        </w:rPr>
      </w:pP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</w:t>
      </w:r>
    </w:p>
    <w:p w:rsidR="00954AD5" w:rsidRPr="00903FB0" w:rsidRDefault="00954AD5" w:rsidP="00EE34FA">
      <w:pPr>
        <w:numPr>
          <w:ilvl w:val="0"/>
          <w:numId w:val="15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</w:t>
      </w:r>
    </w:p>
    <w:p w:rsidR="00954AD5" w:rsidRPr="00903FB0" w:rsidRDefault="00954AD5" w:rsidP="00EE34FA">
      <w:pPr>
        <w:numPr>
          <w:ilvl w:val="0"/>
          <w:numId w:val="16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lastRenderedPageBreak/>
        <w:t xml:space="preserve">§ </w:t>
      </w:r>
      <w:r w:rsidR="00A13116" w:rsidRPr="00903FB0">
        <w:rPr>
          <w:b/>
        </w:rPr>
        <w:t>10</w:t>
      </w:r>
    </w:p>
    <w:p w:rsidR="001F3975" w:rsidRPr="00903FB0" w:rsidRDefault="001F3975" w:rsidP="00FB54BC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3E53E8" w:rsidRPr="00903FB0" w:rsidRDefault="003E53E8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29.01.2004 r. - Prawo zamówień publicznych (tekst jedn</w:t>
      </w:r>
      <w:r w:rsidR="005346F4">
        <w:rPr>
          <w:sz w:val="20"/>
        </w:rPr>
        <w:t>. Dz. U. z 2013 r. Dz. U.</w:t>
      </w:r>
      <w:r w:rsidR="006D3BA9">
        <w:rPr>
          <w:sz w:val="20"/>
        </w:rPr>
        <w:t xml:space="preserve">, </w:t>
      </w:r>
      <w:r w:rsidRPr="00903FB0">
        <w:rPr>
          <w:sz w:val="20"/>
        </w:rPr>
        <w:t>p</w:t>
      </w:r>
      <w:r w:rsidR="006D3BA9">
        <w:rPr>
          <w:sz w:val="20"/>
        </w:rPr>
        <w:t>oz. 907</w:t>
      </w:r>
      <w:r w:rsidR="003661FC">
        <w:rPr>
          <w:sz w:val="20"/>
        </w:rPr>
        <w:t xml:space="preserve"> </w:t>
      </w:r>
      <w:r w:rsidR="003661FC">
        <w:rPr>
          <w:sz w:val="20"/>
        </w:rPr>
        <w:br/>
      </w:r>
      <w:r w:rsidR="00AD1024">
        <w:rPr>
          <w:sz w:val="20"/>
        </w:rPr>
        <w:t xml:space="preserve">  </w:t>
      </w:r>
      <w:r w:rsidR="003661FC">
        <w:rPr>
          <w:sz w:val="20"/>
        </w:rPr>
        <w:t xml:space="preserve">z </w:t>
      </w:r>
      <w:proofErr w:type="spellStart"/>
      <w:r w:rsidR="003661FC">
        <w:rPr>
          <w:sz w:val="20"/>
        </w:rPr>
        <w:t>późn</w:t>
      </w:r>
      <w:proofErr w:type="spellEnd"/>
      <w:r w:rsidR="003661FC">
        <w:rPr>
          <w:sz w:val="20"/>
        </w:rPr>
        <w:t>. zm.</w:t>
      </w:r>
      <w:r w:rsidR="006D3BA9">
        <w:rPr>
          <w:sz w:val="20"/>
        </w:rPr>
        <w:t>)</w:t>
      </w:r>
      <w:r w:rsidR="00EF30A1" w:rsidRPr="00903FB0">
        <w:rPr>
          <w:sz w:val="20"/>
        </w:rPr>
        <w:t>.</w:t>
      </w:r>
    </w:p>
    <w:p w:rsidR="001F3975" w:rsidRPr="00903FB0" w:rsidRDefault="001F3975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20.04.2004 r. o promocji zatrudnienia i instytucjach rynku pracy (</w:t>
      </w:r>
      <w:r w:rsidR="006D3BA9">
        <w:rPr>
          <w:sz w:val="20"/>
        </w:rPr>
        <w:t>tekst jedn.</w:t>
      </w:r>
      <w:r w:rsidR="00D21398" w:rsidRPr="00903FB0">
        <w:rPr>
          <w:sz w:val="20"/>
        </w:rPr>
        <w:t xml:space="preserve"> </w:t>
      </w:r>
      <w:r w:rsidRPr="00903FB0">
        <w:rPr>
          <w:sz w:val="20"/>
        </w:rPr>
        <w:t>Dz. U</w:t>
      </w:r>
      <w:r w:rsidR="00BD7EDD">
        <w:rPr>
          <w:sz w:val="20"/>
        </w:rPr>
        <w:t>.</w:t>
      </w:r>
      <w:r w:rsidRPr="00903FB0">
        <w:rPr>
          <w:sz w:val="20"/>
        </w:rPr>
        <w:t xml:space="preserve"> </w:t>
      </w:r>
      <w:r w:rsidR="006D3BA9">
        <w:rPr>
          <w:sz w:val="20"/>
        </w:rPr>
        <w:br/>
      </w:r>
      <w:r w:rsidR="005346F4">
        <w:rPr>
          <w:sz w:val="20"/>
        </w:rPr>
        <w:t xml:space="preserve">  </w:t>
      </w:r>
      <w:r w:rsidR="00AD1024">
        <w:rPr>
          <w:sz w:val="20"/>
        </w:rPr>
        <w:t>z 2015</w:t>
      </w:r>
      <w:r w:rsidRPr="00903FB0">
        <w:rPr>
          <w:sz w:val="20"/>
        </w:rPr>
        <w:t xml:space="preserve"> </w:t>
      </w:r>
      <w:r w:rsidR="00D21398" w:rsidRPr="00903FB0">
        <w:rPr>
          <w:sz w:val="20"/>
        </w:rPr>
        <w:t>r</w:t>
      </w:r>
      <w:r w:rsidR="006D3BA9">
        <w:rPr>
          <w:sz w:val="20"/>
        </w:rPr>
        <w:t>.</w:t>
      </w:r>
      <w:r w:rsidR="00161F46" w:rsidRPr="00903FB0">
        <w:rPr>
          <w:sz w:val="20"/>
        </w:rPr>
        <w:t xml:space="preserve">, poz. </w:t>
      </w:r>
      <w:r w:rsidR="00AD1024">
        <w:rPr>
          <w:sz w:val="20"/>
        </w:rPr>
        <w:t>149</w:t>
      </w:r>
      <w:r w:rsidR="00161F46" w:rsidRPr="00903FB0">
        <w:rPr>
          <w:sz w:val="20"/>
        </w:rPr>
        <w:t xml:space="preserve"> z </w:t>
      </w:r>
      <w:proofErr w:type="spellStart"/>
      <w:r w:rsidR="00161F46" w:rsidRPr="00903FB0">
        <w:rPr>
          <w:sz w:val="20"/>
        </w:rPr>
        <w:t>późn</w:t>
      </w:r>
      <w:proofErr w:type="spellEnd"/>
      <w:r w:rsidR="00161F46" w:rsidRPr="00903FB0">
        <w:rPr>
          <w:sz w:val="20"/>
        </w:rPr>
        <w:t>. zm.</w:t>
      </w:r>
      <w:r w:rsidR="00EF30A1" w:rsidRPr="00903FB0">
        <w:rPr>
          <w:sz w:val="20"/>
        </w:rPr>
        <w:t>).</w:t>
      </w:r>
    </w:p>
    <w:p w:rsidR="001F3975" w:rsidRPr="00903FB0" w:rsidRDefault="001F3975" w:rsidP="00622C6E">
      <w:pPr>
        <w:pStyle w:val="Tekstpodstawowy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b w:val="0"/>
          <w:sz w:val="20"/>
        </w:rPr>
      </w:pPr>
      <w:r w:rsidRPr="00903FB0">
        <w:rPr>
          <w:b w:val="0"/>
          <w:sz w:val="20"/>
        </w:rPr>
        <w:t>Kod</w:t>
      </w:r>
      <w:r w:rsidR="00A13116" w:rsidRPr="00903FB0">
        <w:rPr>
          <w:b w:val="0"/>
          <w:sz w:val="20"/>
        </w:rPr>
        <w:t xml:space="preserve">eks Cywilny z dnia 23 kwietnia 1964 r. </w:t>
      </w:r>
      <w:r w:rsidR="00D34BC7" w:rsidRPr="00903FB0">
        <w:rPr>
          <w:b w:val="0"/>
          <w:sz w:val="20"/>
        </w:rPr>
        <w:t>(Dz.</w:t>
      </w:r>
      <w:r w:rsidR="00084DC9">
        <w:rPr>
          <w:b w:val="0"/>
          <w:sz w:val="20"/>
        </w:rPr>
        <w:t xml:space="preserve"> </w:t>
      </w:r>
      <w:r w:rsidR="00D34BC7" w:rsidRPr="00903FB0">
        <w:rPr>
          <w:b w:val="0"/>
          <w:sz w:val="20"/>
        </w:rPr>
        <w:t>U. z 19</w:t>
      </w:r>
      <w:r w:rsidR="00D21398" w:rsidRPr="00903FB0">
        <w:rPr>
          <w:b w:val="0"/>
          <w:sz w:val="20"/>
        </w:rPr>
        <w:t>64 r., Nr 16, po</w:t>
      </w:r>
      <w:r w:rsidR="00084DC9">
        <w:rPr>
          <w:b w:val="0"/>
          <w:sz w:val="20"/>
        </w:rPr>
        <w:t xml:space="preserve">z. 415, </w:t>
      </w:r>
      <w:r w:rsidR="00161F46" w:rsidRPr="00903FB0">
        <w:rPr>
          <w:b w:val="0"/>
          <w:sz w:val="20"/>
        </w:rPr>
        <w:t xml:space="preserve">z </w:t>
      </w:r>
      <w:proofErr w:type="spellStart"/>
      <w:r w:rsidR="00161F46" w:rsidRPr="00903FB0">
        <w:rPr>
          <w:b w:val="0"/>
          <w:sz w:val="20"/>
        </w:rPr>
        <w:t>późn</w:t>
      </w:r>
      <w:proofErr w:type="spellEnd"/>
      <w:r w:rsidR="00161F46" w:rsidRPr="00903FB0">
        <w:rPr>
          <w:b w:val="0"/>
          <w:sz w:val="20"/>
        </w:rPr>
        <w:t>. zm.</w:t>
      </w:r>
      <w:r w:rsidR="00D34BC7" w:rsidRPr="00903FB0">
        <w:rPr>
          <w:b w:val="0"/>
          <w:sz w:val="20"/>
        </w:rPr>
        <w:t>)</w:t>
      </w:r>
      <w:r w:rsidR="002F2F9A" w:rsidRPr="00903FB0">
        <w:rPr>
          <w:b w:val="0"/>
          <w:sz w:val="20"/>
        </w:rPr>
        <w:t>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7509F2" w:rsidRPr="00903FB0" w:rsidRDefault="001275A7" w:rsidP="00FB54BC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7509F2" w:rsidRPr="00903FB0" w:rsidRDefault="001275A7" w:rsidP="00BD7EDD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F3622E" w:rsidRDefault="00F3622E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31BB" w:rsidRPr="00AB2D8D" w:rsidRDefault="001275A7" w:rsidP="00AB2D8D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0F2107" w:rsidRDefault="000F2107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0F31BB" w:rsidRDefault="003661FC" w:rsidP="003661FC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0F2107" w:rsidRDefault="000F2107" w:rsidP="00FB54BC">
      <w:pPr>
        <w:spacing w:line="360" w:lineRule="auto"/>
        <w:jc w:val="both"/>
      </w:pPr>
    </w:p>
    <w:p w:rsidR="000F2107" w:rsidRDefault="000F2107" w:rsidP="00FB54BC">
      <w:pPr>
        <w:spacing w:line="360" w:lineRule="auto"/>
        <w:jc w:val="both"/>
      </w:pPr>
    </w:p>
    <w:p w:rsidR="00831D18" w:rsidRPr="00903FB0" w:rsidRDefault="00831D18" w:rsidP="00FB54BC">
      <w:pPr>
        <w:spacing w:line="360" w:lineRule="auto"/>
        <w:jc w:val="both"/>
      </w:pPr>
      <w:r w:rsidRPr="00903FB0">
        <w:t>Załączniki:</w:t>
      </w:r>
    </w:p>
    <w:p w:rsidR="00831D18" w:rsidRPr="00903FB0" w:rsidRDefault="00FD7AC5" w:rsidP="00BD0092">
      <w:pPr>
        <w:spacing w:line="360" w:lineRule="auto"/>
        <w:jc w:val="both"/>
        <w:rPr>
          <w:b/>
        </w:rPr>
      </w:pPr>
      <w:r w:rsidRPr="00903FB0">
        <w:rPr>
          <w:b/>
        </w:rPr>
        <w:t>1.</w:t>
      </w:r>
      <w:r w:rsidR="00A01286" w:rsidRPr="00903FB0">
        <w:rPr>
          <w:b/>
        </w:rPr>
        <w:t xml:space="preserve"> Wzór</w:t>
      </w:r>
      <w:r w:rsidR="002F2F9A" w:rsidRPr="00903FB0">
        <w:rPr>
          <w:b/>
        </w:rPr>
        <w:t xml:space="preserve"> zaświadcze</w:t>
      </w:r>
      <w:r w:rsidR="00A01286" w:rsidRPr="00903FB0">
        <w:rPr>
          <w:b/>
        </w:rPr>
        <w:t>nia o ukończeniu szkolenia</w:t>
      </w:r>
      <w:r w:rsidR="002F2F9A" w:rsidRPr="00903FB0">
        <w:rPr>
          <w:b/>
        </w:rPr>
        <w:t>.</w:t>
      </w:r>
    </w:p>
    <w:p w:rsidR="00D34BC7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2</w:t>
      </w:r>
      <w:r w:rsidR="00D34BC7" w:rsidRPr="00903FB0">
        <w:rPr>
          <w:b/>
        </w:rPr>
        <w:t>. Harmonogram szkolenia.</w:t>
      </w:r>
    </w:p>
    <w:p w:rsidR="009F5300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3</w:t>
      </w:r>
      <w:r w:rsidR="00D34BC7" w:rsidRPr="00903FB0">
        <w:rPr>
          <w:b/>
        </w:rPr>
        <w:t xml:space="preserve">. </w:t>
      </w:r>
      <w:r w:rsidR="009F5300" w:rsidRPr="00903FB0">
        <w:rPr>
          <w:b/>
        </w:rPr>
        <w:t>Wzór ankiety służącej do oceny szkolenia.</w:t>
      </w:r>
    </w:p>
    <w:p w:rsidR="00630F14" w:rsidRPr="00903FB0" w:rsidRDefault="00BD0092" w:rsidP="00653D04">
      <w:pPr>
        <w:spacing w:line="360" w:lineRule="auto"/>
        <w:jc w:val="both"/>
        <w:rPr>
          <w:b/>
        </w:rPr>
      </w:pPr>
      <w:r w:rsidRPr="00903FB0">
        <w:rPr>
          <w:b/>
        </w:rPr>
        <w:t>4</w:t>
      </w:r>
      <w:r w:rsidR="009F5300" w:rsidRPr="00903FB0">
        <w:rPr>
          <w:b/>
        </w:rPr>
        <w:t xml:space="preserve">. </w:t>
      </w:r>
      <w:r w:rsidR="004057A1" w:rsidRPr="00903FB0">
        <w:rPr>
          <w:b/>
        </w:rPr>
        <w:t>Wzór listy obecności uczestników szkolenia.</w:t>
      </w:r>
    </w:p>
    <w:sectPr w:rsidR="00630F14" w:rsidRPr="00903FB0" w:rsidSect="005346F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379" w:right="1417" w:bottom="993" w:left="1417" w:header="421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F94" w:rsidRDefault="004D1F94" w:rsidP="00B73290">
      <w:r>
        <w:separator/>
      </w:r>
    </w:p>
  </w:endnote>
  <w:endnote w:type="continuationSeparator" w:id="0">
    <w:p w:rsidR="004D1F94" w:rsidRDefault="004D1F94" w:rsidP="00B7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C13BE">
    <w:pPr>
      <w:pStyle w:val="Stopka"/>
      <w:jc w:val="center"/>
    </w:pPr>
    <w:r>
      <w:fldChar w:fldCharType="begin"/>
    </w:r>
    <w:r w:rsidR="00F656D8">
      <w:instrText xml:space="preserve"> PAGE   \* MERGEFORMAT </w:instrText>
    </w:r>
    <w:r>
      <w:fldChar w:fldCharType="separate"/>
    </w:r>
    <w:r w:rsidR="00707610">
      <w:rPr>
        <w:noProof/>
      </w:rPr>
      <w:t>6</w:t>
    </w:r>
    <w:r>
      <w:rPr>
        <w:noProof/>
      </w:rPr>
      <w:fldChar w:fldCharType="end"/>
    </w:r>
  </w:p>
  <w:p w:rsidR="004D1F94" w:rsidRDefault="004D1F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F94" w:rsidRDefault="004D1F94" w:rsidP="00B73290">
      <w:r>
        <w:separator/>
      </w:r>
    </w:p>
  </w:footnote>
  <w:footnote w:type="continuationSeparator" w:id="0">
    <w:p w:rsidR="004D1F94" w:rsidRDefault="004D1F94" w:rsidP="00B73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C13BE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C13BE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4D1F94">
      <w:tab/>
    </w:r>
    <w:r w:rsidR="004D1F94">
      <w:tab/>
      <w:t>Załącznik nr 4 do SIWZ – wzór umowy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C13BE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6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7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19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96C62"/>
    <w:multiLevelType w:val="hybridMultilevel"/>
    <w:tmpl w:val="BC6C3324"/>
    <w:lvl w:ilvl="0" w:tplc="6D444D6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5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31"/>
  </w:num>
  <w:num w:numId="9">
    <w:abstractNumId w:val="6"/>
  </w:num>
  <w:num w:numId="10">
    <w:abstractNumId w:val="14"/>
  </w:num>
  <w:num w:numId="11">
    <w:abstractNumId w:val="23"/>
  </w:num>
  <w:num w:numId="12">
    <w:abstractNumId w:val="33"/>
  </w:num>
  <w:num w:numId="13">
    <w:abstractNumId w:val="19"/>
  </w:num>
  <w:num w:numId="14">
    <w:abstractNumId w:val="30"/>
  </w:num>
  <w:num w:numId="15">
    <w:abstractNumId w:val="17"/>
  </w:num>
  <w:num w:numId="16">
    <w:abstractNumId w:val="26"/>
  </w:num>
  <w:num w:numId="17">
    <w:abstractNumId w:val="5"/>
  </w:num>
  <w:num w:numId="18">
    <w:abstractNumId w:val="8"/>
  </w:num>
  <w:num w:numId="19">
    <w:abstractNumId w:val="25"/>
  </w:num>
  <w:num w:numId="20">
    <w:abstractNumId w:val="3"/>
  </w:num>
  <w:num w:numId="21">
    <w:abstractNumId w:val="15"/>
  </w:num>
  <w:num w:numId="22">
    <w:abstractNumId w:val="2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11"/>
  </w:num>
  <w:num w:numId="27">
    <w:abstractNumId w:val="29"/>
  </w:num>
  <w:num w:numId="28">
    <w:abstractNumId w:val="12"/>
  </w:num>
  <w:num w:numId="29">
    <w:abstractNumId w:val="32"/>
  </w:num>
  <w:num w:numId="30">
    <w:abstractNumId w:val="28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599"/>
    <w:rsid w:val="00013C63"/>
    <w:rsid w:val="000333B6"/>
    <w:rsid w:val="0004160C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C0266"/>
    <w:rsid w:val="001D13C0"/>
    <w:rsid w:val="001E5DC1"/>
    <w:rsid w:val="001F3975"/>
    <w:rsid w:val="001F61FE"/>
    <w:rsid w:val="00226D88"/>
    <w:rsid w:val="00282FE4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E53E8"/>
    <w:rsid w:val="004024D6"/>
    <w:rsid w:val="00402E7A"/>
    <w:rsid w:val="00403021"/>
    <w:rsid w:val="004057A1"/>
    <w:rsid w:val="004740B6"/>
    <w:rsid w:val="00475754"/>
    <w:rsid w:val="004A3140"/>
    <w:rsid w:val="004A4709"/>
    <w:rsid w:val="004A5D02"/>
    <w:rsid w:val="004D1F94"/>
    <w:rsid w:val="004D56C4"/>
    <w:rsid w:val="00525A5A"/>
    <w:rsid w:val="0052701D"/>
    <w:rsid w:val="00532CDF"/>
    <w:rsid w:val="005346F4"/>
    <w:rsid w:val="00553AC6"/>
    <w:rsid w:val="0056313B"/>
    <w:rsid w:val="005A1E36"/>
    <w:rsid w:val="005B38D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07610"/>
    <w:rsid w:val="00750341"/>
    <w:rsid w:val="007509F2"/>
    <w:rsid w:val="007761CB"/>
    <w:rsid w:val="0078108A"/>
    <w:rsid w:val="00792A6D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16DB"/>
    <w:rsid w:val="008A4240"/>
    <w:rsid w:val="008C2FC7"/>
    <w:rsid w:val="008C3000"/>
    <w:rsid w:val="008C79DD"/>
    <w:rsid w:val="008D12D8"/>
    <w:rsid w:val="008D1F5B"/>
    <w:rsid w:val="008E526B"/>
    <w:rsid w:val="00903FB0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D6678"/>
    <w:rsid w:val="009E286F"/>
    <w:rsid w:val="009F0E3A"/>
    <w:rsid w:val="009F5300"/>
    <w:rsid w:val="00A01286"/>
    <w:rsid w:val="00A06EA0"/>
    <w:rsid w:val="00A13116"/>
    <w:rsid w:val="00A20357"/>
    <w:rsid w:val="00A25A01"/>
    <w:rsid w:val="00A27323"/>
    <w:rsid w:val="00A40C1A"/>
    <w:rsid w:val="00A40CBE"/>
    <w:rsid w:val="00A41FC6"/>
    <w:rsid w:val="00A542E5"/>
    <w:rsid w:val="00A546B3"/>
    <w:rsid w:val="00A72A31"/>
    <w:rsid w:val="00A95B7F"/>
    <w:rsid w:val="00AB2D8D"/>
    <w:rsid w:val="00AC2D5E"/>
    <w:rsid w:val="00AD1024"/>
    <w:rsid w:val="00B00D7D"/>
    <w:rsid w:val="00B1147F"/>
    <w:rsid w:val="00B42E88"/>
    <w:rsid w:val="00B472CA"/>
    <w:rsid w:val="00B724B8"/>
    <w:rsid w:val="00B73290"/>
    <w:rsid w:val="00B804B9"/>
    <w:rsid w:val="00BB64FD"/>
    <w:rsid w:val="00BB6D29"/>
    <w:rsid w:val="00BD0092"/>
    <w:rsid w:val="00BD645F"/>
    <w:rsid w:val="00BD6CBB"/>
    <w:rsid w:val="00BD7EDD"/>
    <w:rsid w:val="00BE5413"/>
    <w:rsid w:val="00C106E6"/>
    <w:rsid w:val="00C1170A"/>
    <w:rsid w:val="00C11B16"/>
    <w:rsid w:val="00C15F83"/>
    <w:rsid w:val="00C30671"/>
    <w:rsid w:val="00C367F0"/>
    <w:rsid w:val="00C63DD6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1383"/>
    <w:rsid w:val="00D32195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A20E4"/>
    <w:rsid w:val="00DA5B4E"/>
    <w:rsid w:val="00DA6271"/>
    <w:rsid w:val="00DC0B5D"/>
    <w:rsid w:val="00DC13BE"/>
    <w:rsid w:val="00DC5471"/>
    <w:rsid w:val="00DD6CD7"/>
    <w:rsid w:val="00DE16B2"/>
    <w:rsid w:val="00DF1955"/>
    <w:rsid w:val="00DF2599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656D8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BFFAC-8062-4D08-AFF7-DD523EC3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2007</Words>
  <Characters>12791</Characters>
  <Application>Microsoft Office Word</Application>
  <DocSecurity>0</DocSecurity>
  <Lines>106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creator>Powiatowy Urząd Pracy</dc:creator>
  <cp:lastModifiedBy>agnpor</cp:lastModifiedBy>
  <cp:revision>26</cp:revision>
  <cp:lastPrinted>2015-05-14T12:16:00Z</cp:lastPrinted>
  <dcterms:created xsi:type="dcterms:W3CDTF">2014-05-14T05:07:00Z</dcterms:created>
  <dcterms:modified xsi:type="dcterms:W3CDTF">2015-08-07T08:32:00Z</dcterms:modified>
</cp:coreProperties>
</file>